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00E52B9E"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15AF0844" w14:textId="788F17C9">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rsidRPr="00DB5B69" w:rsidR="00401295" w:rsidP="00DB5B69" w:rsidRDefault="00401295" w14:paraId="0E30424B" w14:textId="7A76C076">
            <w:pPr>
              <w:pStyle w:val="undertittel"/>
              <w:rPr>
                <w:lang w:val="nb-NO"/>
              </w:rPr>
            </w:pPr>
            <w:r w:rsidRPr="00DB5B69">
              <w:rPr>
                <w:lang w:val="nb-NO"/>
              </w:rPr>
              <w:t>Rammeavtale om kjøp av varer og tjenester innen IKT og konsulenttjenester</w:t>
            </w:r>
          </w:p>
        </w:tc>
      </w:tr>
      <w:tr w:rsidRPr="00401295" w:rsidR="00401295" w:rsidTr="002C2DC4"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lastRenderedPageBreak/>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007F7146" w:rsidRDefault="00AD4DE0" w14:paraId="6BFF6B7F" w14:textId="77777777">
      <w:pPr>
        <w:rPr>
          <w:b/>
          <w:bCs/>
        </w:rPr>
      </w:pPr>
      <w:r>
        <w:rPr>
          <w:b/>
          <w:bCs/>
        </w:rPr>
        <w:t>Avtale om</w:t>
      </w:r>
    </w:p>
    <w:p w:rsidR="00AD4DE0" w:rsidP="007F7146" w:rsidRDefault="00F022B9" w14:paraId="40CBCFD0" w14:textId="58F748BC">
      <w:r>
        <w:t>Anskaffelse av konsulenttjenester innenfor TEK17</w:t>
      </w: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F022B9" w14:paraId="18D57A8C" w14:textId="4C539FE0">
      <w:pPr>
        <w:pStyle w:val="Normalmedluftover"/>
      </w:pPr>
      <w:r>
        <w:t xml:space="preserve">Direktoratet for </w:t>
      </w:r>
      <w:r w:rsidR="00102D09">
        <w:t>b</w:t>
      </w:r>
      <w:r>
        <w:t>yggkvalitet</w:t>
      </w:r>
    </w:p>
    <w:p w:rsidR="007F7146" w:rsidP="007F7146" w:rsidRDefault="007F7146" w14:paraId="250B5D89" w14:textId="77777777">
      <w:r>
        <w:t>_____________________________________________________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Pr="00F022B9" w:rsidR="00AD4DE0" w:rsidP="007F7146" w:rsidRDefault="00AD4DE0" w14:paraId="52AD5073" w14:textId="77777777">
      <w:pPr>
        <w:rPr>
          <w:b/>
          <w:bCs/>
          <w:lang w:val="da-DK"/>
        </w:rPr>
      </w:pPr>
      <w:r w:rsidRPr="00F022B9">
        <w:rPr>
          <w:b/>
          <w:bCs/>
          <w:lang w:val="da-DK"/>
        </w:rPr>
        <w:t>Sted og dato:</w:t>
      </w:r>
    </w:p>
    <w:p w:rsidRPr="00F022B9" w:rsidR="004D1F84" w:rsidP="007F7146" w:rsidRDefault="00877787" w14:paraId="5DF43606" w14:textId="1790A06F">
      <w:pPr>
        <w:pStyle w:val="Normalmedluftover"/>
        <w:rPr>
          <w:lang w:val="da-DK"/>
        </w:rPr>
      </w:pPr>
      <w:r w:rsidRPr="00F022B9">
        <w:rPr>
          <w:lang w:val="da-DK"/>
        </w:rPr>
        <w:t>[Skriv sted og dato her]</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45ED9954">
      <w:pPr>
        <w:rPr>
          <w:b/>
        </w:rPr>
      </w:pPr>
      <w:r w:rsidRPr="00FE4A4C">
        <w:rPr>
          <w:b/>
        </w:rPr>
        <w:t>Ikrafttredelsestidspunkt:</w:t>
      </w:r>
      <w:r>
        <w:rPr>
          <w:b/>
        </w:rPr>
        <w:t xml:space="preserve"> </w:t>
      </w:r>
      <w:r w:rsidR="00185802">
        <w:t>[</w:t>
      </w:r>
      <w:r w:rsidRPr="00185802" w:rsidR="00185802">
        <w:rPr>
          <w:u w:val="single"/>
        </w:rPr>
        <w:t>Skriv her</w:t>
      </w:r>
      <w:r w:rsidR="00185802">
        <w:t>]</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rsidR="00AD4DE0" w:rsidP="00877787" w:rsidRDefault="00F022B9" w14:paraId="11BA5298" w14:textId="52772226">
            <w:pPr>
              <w:pStyle w:val="TableContents"/>
            </w:pPr>
            <w:r>
              <w:t>Direktoratet for byggkvalitet</w:t>
            </w:r>
          </w:p>
        </w:tc>
        <w:tc>
          <w:tcPr>
            <w:tcW w:w="4110" w:type="dxa"/>
          </w:tcPr>
          <w:p w:rsidR="00AD4DE0" w:rsidP="00877787" w:rsidRDefault="00877787" w14:paraId="33FF4ED0" w14:textId="29F8E7F1">
            <w:pPr>
              <w:pStyle w:val="TableContents"/>
            </w:pPr>
            <w:r>
              <w:t>[</w:t>
            </w:r>
            <w:r w:rsidR="00AD4DE0">
              <w:t>Leverandørens navn</w:t>
            </w:r>
            <w:r>
              <w:t xml:space="preserve"> her]</w:t>
            </w:r>
          </w:p>
        </w:tc>
      </w:tr>
      <w:tr w:rsidR="00AD4DE0" w14:paraId="4852964D" w14:textId="77777777">
        <w:tc>
          <w:tcPr>
            <w:tcW w:w="4109" w:type="dxa"/>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9834A7" w14:paraId="667094D5" w14:textId="00671542">
            <w:pPr>
              <w:pStyle w:val="TableContents"/>
            </w:pPr>
            <w:r>
              <w:t>[navn på representant]</w:t>
            </w:r>
          </w:p>
        </w:tc>
        <w:tc>
          <w:tcPr>
            <w:tcW w:w="4110" w:type="dxa"/>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9834A7" w14:paraId="2AB3A1CA" w14:textId="40A32F12">
            <w:pPr>
              <w:pStyle w:val="TableContents"/>
            </w:pPr>
            <w:r w:rsidRPr="009834A7">
              <w:t>[navn på representant]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NoSpacing"/>
        <w:sectPr w:rsidR="004D1F84" w:rsidSect="00C3505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lastRenderedPageBreak/>
        <w:t>Innhold</w:t>
      </w:r>
      <w:r w:rsidRPr="004D1F84">
        <w:t xml:space="preserve"> </w:t>
      </w:r>
    </w:p>
    <w:p w:rsidR="00B10154" w:rsidRDefault="00817BAB" w14:paraId="0B0C1CE8" w14:textId="6087C32D">
      <w:pPr>
        <w:pStyle w:val="TOC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004406">
        <w:t>4</w:t>
      </w:r>
      <w:r w:rsidR="00B10154">
        <w:fldChar w:fldCharType="end"/>
      </w:r>
    </w:p>
    <w:p w:rsidR="00B10154" w:rsidRDefault="00B10154" w14:paraId="6ABDACD2" w14:textId="5D5CAA15">
      <w:pPr>
        <w:pStyle w:val="TOC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rsidR="00004406">
        <w:t>4</w:t>
      </w:r>
      <w:r>
        <w:fldChar w:fldCharType="end"/>
      </w:r>
    </w:p>
    <w:p w:rsidR="00B10154" w:rsidRDefault="00B10154" w14:paraId="099BEB81" w14:textId="5D090A65">
      <w:pPr>
        <w:pStyle w:val="TOC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rsidR="00004406">
        <w:t>4</w:t>
      </w:r>
      <w:r>
        <w:fldChar w:fldCharType="end"/>
      </w:r>
    </w:p>
    <w:p w:rsidR="00B10154" w:rsidRDefault="00B10154" w14:paraId="3DA666F7" w14:textId="4ABB72BE">
      <w:pPr>
        <w:pStyle w:val="TOC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rsidR="00004406">
        <w:t>4</w:t>
      </w:r>
      <w:r>
        <w:fldChar w:fldCharType="end"/>
      </w:r>
    </w:p>
    <w:p w:rsidR="00B10154" w:rsidRDefault="00B10154" w14:paraId="33C8E6ED" w14:textId="381DEE31">
      <w:pPr>
        <w:pStyle w:val="TOC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rsidR="00004406">
        <w:t>5</w:t>
      </w:r>
      <w:r>
        <w:fldChar w:fldCharType="end"/>
      </w:r>
    </w:p>
    <w:p w:rsidR="00B10154" w:rsidRDefault="00B10154" w14:paraId="3D4FD9BB" w14:textId="2BBD6754">
      <w:pPr>
        <w:pStyle w:val="TOC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rsidR="00004406">
        <w:t>5</w:t>
      </w:r>
      <w:r>
        <w:fldChar w:fldCharType="end"/>
      </w:r>
    </w:p>
    <w:p w:rsidR="00B10154" w:rsidRDefault="00B10154" w14:paraId="3B60A749" w14:textId="3D4C1FAA">
      <w:pPr>
        <w:pStyle w:val="TOC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rsidR="00004406">
        <w:t>5</w:t>
      </w:r>
      <w:r>
        <w:fldChar w:fldCharType="end"/>
      </w:r>
    </w:p>
    <w:p w:rsidR="00B10154" w:rsidRDefault="00B10154" w14:paraId="05FE78E2" w14:textId="1E22F095">
      <w:pPr>
        <w:pStyle w:val="TOC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rsidR="00004406">
        <w:t>5</w:t>
      </w:r>
      <w:r>
        <w:fldChar w:fldCharType="end"/>
      </w:r>
    </w:p>
    <w:p w:rsidR="00B10154" w:rsidRDefault="00B10154" w14:paraId="0E703605" w14:textId="312C6876">
      <w:pPr>
        <w:pStyle w:val="TOC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rsidR="00004406">
        <w:t>5</w:t>
      </w:r>
      <w:r>
        <w:fldChar w:fldCharType="end"/>
      </w:r>
    </w:p>
    <w:p w:rsidR="00B10154" w:rsidRDefault="00B10154" w14:paraId="01D50EF9" w14:textId="77FE597A">
      <w:pPr>
        <w:pStyle w:val="TOC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rsidR="00004406">
        <w:t>5</w:t>
      </w:r>
      <w:r>
        <w:fldChar w:fldCharType="end"/>
      </w:r>
    </w:p>
    <w:p w:rsidR="00B10154" w:rsidRDefault="00B10154" w14:paraId="65AC1FED" w14:textId="7F68F17E">
      <w:pPr>
        <w:pStyle w:val="TOC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rsidR="00004406">
        <w:t>5</w:t>
      </w:r>
      <w:r>
        <w:fldChar w:fldCharType="end"/>
      </w:r>
    </w:p>
    <w:p w:rsidR="00B10154" w:rsidRDefault="00B10154" w14:paraId="1751AD28" w14:textId="02DE45D0">
      <w:pPr>
        <w:pStyle w:val="TOC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rsidR="00004406">
        <w:t>5</w:t>
      </w:r>
      <w:r>
        <w:fldChar w:fldCharType="end"/>
      </w:r>
    </w:p>
    <w:p w:rsidR="00B10154" w:rsidRDefault="00B10154" w14:paraId="336C8AC9" w14:textId="52A174E4">
      <w:pPr>
        <w:pStyle w:val="TOC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rsidR="00004406">
        <w:t>5</w:t>
      </w:r>
      <w:r>
        <w:fldChar w:fldCharType="end"/>
      </w:r>
    </w:p>
    <w:p w:rsidR="00B10154" w:rsidRDefault="00B10154" w14:paraId="6614FDC9" w14:textId="16D04790">
      <w:pPr>
        <w:pStyle w:val="TOC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rsidR="00004406">
        <w:t>6</w:t>
      </w:r>
      <w:r>
        <w:fldChar w:fldCharType="end"/>
      </w:r>
    </w:p>
    <w:p w:rsidR="00B10154" w:rsidRDefault="00B10154" w14:paraId="4E58EDC6" w14:textId="3332CB88">
      <w:pPr>
        <w:pStyle w:val="TOC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rsidR="00004406">
        <w:t>6</w:t>
      </w:r>
      <w:r>
        <w:fldChar w:fldCharType="end"/>
      </w:r>
    </w:p>
    <w:p w:rsidR="00B10154" w:rsidRDefault="00B10154" w14:paraId="44A69208" w14:textId="0AE20920">
      <w:pPr>
        <w:pStyle w:val="TOC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rsidR="00004406">
        <w:t>6</w:t>
      </w:r>
      <w:r>
        <w:fldChar w:fldCharType="end"/>
      </w:r>
    </w:p>
    <w:p w:rsidR="00B10154" w:rsidRDefault="00B10154" w14:paraId="453D1339" w14:textId="2CC88698">
      <w:pPr>
        <w:pStyle w:val="TOC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rsidR="00004406">
        <w:t>6</w:t>
      </w:r>
      <w:r>
        <w:fldChar w:fldCharType="end"/>
      </w:r>
    </w:p>
    <w:p w:rsidR="00B10154" w:rsidRDefault="00B10154" w14:paraId="53175523" w14:textId="6AD65734">
      <w:pPr>
        <w:pStyle w:val="TOC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rsidR="00004406">
        <w:t>6</w:t>
      </w:r>
      <w:r>
        <w:fldChar w:fldCharType="end"/>
      </w:r>
    </w:p>
    <w:p w:rsidR="00B10154" w:rsidRDefault="00B10154" w14:paraId="4129FAFA" w14:textId="0DEFBEF4">
      <w:pPr>
        <w:pStyle w:val="TOC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rsidR="00004406">
        <w:t>6</w:t>
      </w:r>
      <w:r>
        <w:fldChar w:fldCharType="end"/>
      </w:r>
    </w:p>
    <w:p w:rsidR="00B10154" w:rsidRDefault="00B10154" w14:paraId="028E2BCE" w14:textId="0009C1A2">
      <w:pPr>
        <w:pStyle w:val="TOC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rsidR="00004406">
        <w:t>7</w:t>
      </w:r>
      <w:r>
        <w:fldChar w:fldCharType="end"/>
      </w:r>
    </w:p>
    <w:p w:rsidR="00B10154" w:rsidRDefault="00B10154" w14:paraId="23332F4A" w14:textId="2E4E28C0">
      <w:pPr>
        <w:pStyle w:val="TOC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rsidR="00004406">
        <w:t>7</w:t>
      </w:r>
      <w:r>
        <w:fldChar w:fldCharType="end"/>
      </w:r>
    </w:p>
    <w:p w:rsidR="00B10154" w:rsidRDefault="00B10154" w14:paraId="7DA9FF3A" w14:textId="0D8BB7F0">
      <w:pPr>
        <w:pStyle w:val="TOC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rsidR="00004406">
        <w:t>7</w:t>
      </w:r>
      <w:r>
        <w:fldChar w:fldCharType="end"/>
      </w:r>
    </w:p>
    <w:p w:rsidR="00B10154" w:rsidRDefault="00B10154" w14:paraId="7DB140A3" w14:textId="069E7F47">
      <w:pPr>
        <w:pStyle w:val="TOC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rsidR="00004406">
        <w:t>7</w:t>
      </w:r>
      <w:r>
        <w:fldChar w:fldCharType="end"/>
      </w:r>
    </w:p>
    <w:p w:rsidR="00B10154" w:rsidRDefault="00B10154" w14:paraId="1409B510" w14:textId="62B5E375">
      <w:pPr>
        <w:pStyle w:val="TOC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rsidR="00004406">
        <w:t>7</w:t>
      </w:r>
      <w:r>
        <w:fldChar w:fldCharType="end"/>
      </w:r>
    </w:p>
    <w:p w:rsidR="00B10154" w:rsidRDefault="00B10154" w14:paraId="5373E66D" w14:textId="21D5EB73">
      <w:pPr>
        <w:pStyle w:val="TOC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rsidR="00004406">
        <w:t>7</w:t>
      </w:r>
      <w:r>
        <w:fldChar w:fldCharType="end"/>
      </w:r>
    </w:p>
    <w:p w:rsidR="00B10154" w:rsidRDefault="00B10154" w14:paraId="205BC59B" w14:textId="3B85DE0B">
      <w:pPr>
        <w:pStyle w:val="TOC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rsidR="00004406">
        <w:t>7</w:t>
      </w:r>
      <w:r>
        <w:fldChar w:fldCharType="end"/>
      </w:r>
    </w:p>
    <w:p w:rsidR="00B10154" w:rsidRDefault="00B10154" w14:paraId="7BB89542" w14:textId="49241639">
      <w:pPr>
        <w:pStyle w:val="TOC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rsidR="00004406">
        <w:t>7</w:t>
      </w:r>
      <w:r>
        <w:fldChar w:fldCharType="end"/>
      </w:r>
    </w:p>
    <w:p w:rsidRPr="00F749B6" w:rsidR="00AD4DE0" w:rsidP="00C35057" w:rsidRDefault="00817BAB" w14:paraId="19346A3A" w14:textId="77777777">
      <w:pPr>
        <w:pStyle w:val="TOC2"/>
        <w:sectPr w:rsidRPr="00F749B6" w:rsidR="00AD4DE0" w:rsidSect="007559EC">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5" w:h="16837"/>
          <w:pgMar w:top="1843" w:right="1418" w:bottom="1559" w:left="2268" w:header="709" w:footer="709" w:gutter="0"/>
          <w:cols w:space="708"/>
          <w:docGrid w:linePitch="299"/>
        </w:sectPr>
      </w:pPr>
      <w:r>
        <w:fldChar w:fldCharType="end"/>
      </w:r>
    </w:p>
    <w:p w:rsidR="00AD4DE0" w:rsidP="00A25BBA" w:rsidRDefault="00065FFC" w14:paraId="0ADBE5CD" w14:textId="77777777">
      <w:pPr>
        <w:pStyle w:val="Heading1"/>
      </w:pPr>
      <w:r>
        <w:br w:type="page"/>
      </w:r>
      <w:bookmarkStart w:name="_Toc423601830" w:id="15"/>
      <w:r w:rsidRPr="0079563C" w:rsidR="00AD4DE0">
        <w:lastRenderedPageBreak/>
        <w:t>Alminnelige</w:t>
      </w:r>
      <w:r w:rsidR="00AD4DE0">
        <w:t xml:space="preserve"> bestemmelser</w:t>
      </w:r>
      <w:bookmarkEnd w:id="15"/>
    </w:p>
    <w:p w:rsidR="00AD4DE0" w:rsidP="00A25BBA" w:rsidRDefault="00426858" w14:paraId="310B9BD3" w14:textId="712D1398">
      <w:pPr>
        <w:pStyle w:val="Heading2"/>
      </w:pPr>
      <w:bookmarkStart w:name="_Toc423601831" w:id="16"/>
      <w:r>
        <w:t>Formål og omfang</w:t>
      </w:r>
      <w:bookmarkEnd w:id="16"/>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Heading2"/>
      </w:pPr>
      <w:bookmarkStart w:name="_Toc423601832" w:id="17"/>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00AD4DE0" w:rsidRDefault="00AD4DE0" w14:paraId="5D8289A8" w14:textId="77777777">
            <w: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00AD4DE0" w:rsidRDefault="00AD4DE0" w14:paraId="22D4CA06" w14:textId="77777777">
            <w:r>
              <w:t>Nei</w:t>
            </w:r>
          </w:p>
        </w:tc>
      </w:tr>
      <w:tr w:rsidR="00AD4DE0" w14:paraId="1E580B13" w14:textId="77777777">
        <w:trPr>
          <w:cantSplit/>
        </w:trPr>
        <w:tc>
          <w:tcPr>
            <w:tcW w:w="6247" w:type="dxa"/>
            <w:tcBorders>
              <w:top w:val="single" w:color="000000" w:sz="4" w:space="0"/>
              <w:left w:val="single" w:color="000000" w:sz="4" w:space="0"/>
              <w:bottom w:val="single" w:color="000000" w:sz="4" w:space="0"/>
            </w:tcBorders>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24C85A3C" w14:textId="1E5F9C63">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353A72EF" w14:textId="77777777"/>
        </w:tc>
      </w:tr>
      <w:tr w:rsidR="00AD4DE0" w14:paraId="6061E441" w14:textId="77777777">
        <w:trPr>
          <w:cantSplit/>
        </w:trPr>
        <w:tc>
          <w:tcPr>
            <w:tcW w:w="6247" w:type="dxa"/>
            <w:tcBorders>
              <w:top w:val="single" w:color="000000" w:sz="4" w:space="0"/>
              <w:left w:val="single" w:color="000000" w:sz="4" w:space="0"/>
              <w:bottom w:val="single" w:color="000000" w:sz="4" w:space="0"/>
            </w:tcBorders>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49DF5658" w14:textId="54FF5163">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80058F8" w14:textId="77777777"/>
        </w:tc>
      </w:tr>
      <w:tr w:rsidR="00AD4DE0" w14:paraId="6B864D37" w14:textId="77777777">
        <w:trPr>
          <w:cantSplit/>
        </w:trPr>
        <w:tc>
          <w:tcPr>
            <w:tcW w:w="6247" w:type="dxa"/>
            <w:tcBorders>
              <w:top w:val="single" w:color="000000" w:sz="4" w:space="0"/>
              <w:left w:val="single" w:color="000000" w:sz="4" w:space="0"/>
              <w:bottom w:val="single" w:color="000000" w:sz="4" w:space="0"/>
            </w:tcBorders>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5D291913" w14:textId="0BCDC524">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CB3DF33" w14:textId="77777777"/>
        </w:tc>
      </w:tr>
      <w:tr w:rsidR="00AD4DE0" w14:paraId="09340967" w14:textId="77777777">
        <w:trPr>
          <w:cantSplit/>
        </w:trPr>
        <w:tc>
          <w:tcPr>
            <w:tcW w:w="6247" w:type="dxa"/>
            <w:tcBorders>
              <w:top w:val="single" w:color="000000" w:sz="4" w:space="0"/>
              <w:left w:val="single" w:color="000000" w:sz="4" w:space="0"/>
              <w:bottom w:val="single" w:color="000000" w:sz="4" w:space="0"/>
            </w:tcBorders>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1BA4A1EE" w14:textId="70109CBD">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5E4E50E" w14:textId="77777777"/>
        </w:tc>
      </w:tr>
      <w:tr w:rsidR="00AD4DE0" w14:paraId="20102DB7" w14:textId="77777777">
        <w:trPr>
          <w:cantSplit/>
        </w:trPr>
        <w:tc>
          <w:tcPr>
            <w:tcW w:w="6247" w:type="dxa"/>
            <w:tcBorders>
              <w:top w:val="single" w:color="000000" w:sz="4" w:space="0"/>
              <w:left w:val="single" w:color="000000" w:sz="4" w:space="0"/>
              <w:bottom w:val="single" w:color="000000" w:sz="4" w:space="0"/>
            </w:tcBorders>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7FBF4DA8" w14:textId="4859F45F">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69132F73" w14:textId="77777777"/>
        </w:tc>
      </w:tr>
      <w:tr w:rsidR="00AD4DE0" w14:paraId="43563EC8" w14:textId="77777777">
        <w:trPr>
          <w:cantSplit/>
        </w:trPr>
        <w:tc>
          <w:tcPr>
            <w:tcW w:w="6247" w:type="dxa"/>
            <w:tcBorders>
              <w:top w:val="single" w:color="000000" w:sz="4" w:space="0"/>
              <w:left w:val="single" w:color="000000" w:sz="4" w:space="0"/>
              <w:bottom w:val="single" w:color="000000" w:sz="4" w:space="0"/>
            </w:tcBorders>
            <w:vAlign w:val="center"/>
          </w:tcPr>
          <w:p w:rsidR="00AD4DE0" w:rsidRDefault="00AD4DE0" w14:paraId="27B67E47" w14:textId="77777777">
            <w: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1F17377F"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58B8C479" w14:textId="77777777"/>
        </w:tc>
      </w:tr>
      <w:tr w:rsidR="00AD4DE0" w14:paraId="7414AA0A" w14:textId="77777777">
        <w:trPr>
          <w:cantSplit/>
        </w:trPr>
        <w:tc>
          <w:tcPr>
            <w:tcW w:w="6247" w:type="dxa"/>
            <w:tcBorders>
              <w:top w:val="single" w:color="000000" w:sz="4" w:space="0"/>
              <w:left w:val="single" w:color="000000" w:sz="4" w:space="0"/>
              <w:bottom w:val="single" w:color="000000" w:sz="4" w:space="0"/>
            </w:tcBorders>
            <w:vAlign w:val="center"/>
          </w:tcPr>
          <w:p w:rsidR="00AD4DE0" w:rsidRDefault="002145F6" w14:paraId="5EB35CEA" w14:textId="4659D365">
            <w:r>
              <w:t>Prisskjema</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2145F6" w14:paraId="22006A2E" w14:textId="6238A137">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4F63324" w14:textId="77777777"/>
        </w:tc>
      </w:tr>
      <w:tr w:rsidR="002145F6" w14:paraId="20CD2016" w14:textId="77777777">
        <w:trPr>
          <w:cantSplit/>
        </w:trPr>
        <w:tc>
          <w:tcPr>
            <w:tcW w:w="6247" w:type="dxa"/>
            <w:tcBorders>
              <w:top w:val="single" w:color="000000" w:sz="4" w:space="0"/>
              <w:left w:val="single" w:color="000000" w:sz="4" w:space="0"/>
              <w:bottom w:val="single" w:color="000000" w:sz="4" w:space="0"/>
            </w:tcBorders>
            <w:vAlign w:val="center"/>
          </w:tcPr>
          <w:p w:rsidR="002145F6" w:rsidRDefault="002145F6" w14:paraId="612527DF" w14:textId="33626E92">
            <w:r>
              <w:t>Konkurransegrunnlag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2145F6" w:rsidRDefault="002145F6" w14:paraId="6977892D" w14:textId="318DB471">
            <w: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2145F6" w:rsidRDefault="002145F6" w14:paraId="29D66428" w14:textId="77777777"/>
        </w:tc>
      </w:tr>
    </w:tbl>
    <w:p w:rsidR="00AD4DE0" w:rsidRDefault="00AD4DE0" w14:paraId="57CC4A27" w14:textId="77777777"/>
    <w:p w:rsidR="00426858" w:rsidRDefault="00426858" w14:paraId="53459235" w14:textId="77777777"/>
    <w:p w:rsidR="00426858" w:rsidP="00A25BBA" w:rsidRDefault="00426858" w14:paraId="2F06E581" w14:textId="51379C7A">
      <w:pPr>
        <w:pStyle w:val="Heading2"/>
      </w:pPr>
      <w:bookmarkStart w:name="_Toc423601833" w:id="18"/>
      <w:r>
        <w:t>Varighet og oppsigelse</w:t>
      </w:r>
      <w:r w:rsidR="00E00D2D">
        <w:t xml:space="preserve"> – opsjon på forlengelse</w:t>
      </w:r>
      <w:bookmarkEnd w:id="18"/>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Heading2"/>
      </w:pPr>
      <w:bookmarkStart w:name="_Toc423601834" w:id="19"/>
      <w:r>
        <w:t>Partenes representanter</w:t>
      </w:r>
      <w:bookmarkEnd w:id="19"/>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A25BBA" w:rsidRDefault="00A669DD" w14:paraId="7DC4F264" w14:textId="00F2E447">
      <w:pPr>
        <w:pStyle w:val="Heading1"/>
      </w:pPr>
      <w:bookmarkStart w:name="_Toc423601835" w:id="20"/>
      <w:r>
        <w:t>Tildeling av kontrakt innenfor rammeavtalen</w:t>
      </w:r>
      <w:bookmarkEnd w:id="20"/>
    </w:p>
    <w:p w:rsidR="00AD4DE0" w:rsidP="00A25BBA" w:rsidRDefault="00A669DD" w14:paraId="0793E782" w14:textId="456CB161">
      <w:pPr>
        <w:pStyle w:val="Heading2"/>
      </w:pPr>
      <w:bookmarkStart w:name="_Toc358730460" w:id="21"/>
      <w:bookmarkStart w:name="_Toc423601836" w:id="22"/>
      <w:r>
        <w:t xml:space="preserve">Tildeling av </w:t>
      </w:r>
      <w:r w:rsidRPr="00050E9A">
        <w:t>kontrakter</w:t>
      </w:r>
      <w:bookmarkEnd w:id="21"/>
      <w:r w:rsidR="00025ECB">
        <w:t xml:space="preserve"> (</w:t>
      </w:r>
      <w:r w:rsidR="00B11472">
        <w:t xml:space="preserve">prosedyre for </w:t>
      </w:r>
      <w:r w:rsidR="00025ECB">
        <w:t>avrop)</w:t>
      </w:r>
      <w:bookmarkEnd w:id="22"/>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Heading2"/>
      </w:pPr>
      <w:bookmarkStart w:name="_Toc423601837" w:id="23"/>
      <w:bookmarkStart w:name="_Toc358730461" w:id="24"/>
      <w:r>
        <w:t xml:space="preserve">Avtalevilkår for de enkelte </w:t>
      </w:r>
      <w:r w:rsidR="006A7C61">
        <w:t>t</w:t>
      </w:r>
      <w:r>
        <w:t>ildelte kontrakter</w:t>
      </w:r>
      <w:bookmarkEnd w:id="23"/>
      <w:r>
        <w:t xml:space="preserve"> </w:t>
      </w:r>
      <w:bookmarkEnd w:id="24"/>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A25BBA" w:rsidRDefault="009007E5" w14:paraId="6435A6B1" w14:textId="12B180E7">
      <w:pPr>
        <w:pStyle w:val="Heading1"/>
      </w:pPr>
      <w:bookmarkStart w:name="_Toc423601838" w:id="25"/>
      <w:r w:rsidRPr="00F749B6">
        <w:t>Leverandørens</w:t>
      </w:r>
      <w:r>
        <w:t xml:space="preserve"> plikter</w:t>
      </w:r>
      <w:bookmarkEnd w:id="25"/>
    </w:p>
    <w:p w:rsidR="009007E5" w:rsidP="00A25BBA" w:rsidRDefault="00A059D7" w14:paraId="7948CD9B" w14:textId="66314D27">
      <w:pPr>
        <w:pStyle w:val="Heading2"/>
      </w:pPr>
      <w:bookmarkStart w:name="_Toc358730462" w:id="26"/>
      <w:bookmarkStart w:name="_Toc423601839" w:id="27"/>
      <w:r>
        <w:t>P</w:t>
      </w:r>
      <w:r w:rsidR="009007E5">
        <w:t>likt til å svare på henvendelser</w:t>
      </w:r>
      <w:bookmarkEnd w:id="26"/>
      <w:bookmarkEnd w:id="27"/>
    </w:p>
    <w:p w:rsidR="009007E5" w:rsidP="009007E5" w:rsidRDefault="009007E5" w14:paraId="7904B66E" w14:textId="77777777">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rsidR="0014507A" w:rsidP="009007E5" w:rsidRDefault="0014507A" w14:paraId="44D7955E" w14:textId="77777777"/>
    <w:p w:rsidR="009007E5" w:rsidP="00A25BBA" w:rsidRDefault="00A059D7" w14:paraId="1D8A1749" w14:textId="2A227324">
      <w:pPr>
        <w:pStyle w:val="Heading2"/>
      </w:pPr>
      <w:bookmarkStart w:name="_Toc423601840" w:id="28"/>
      <w:r>
        <w:t>T</w:t>
      </w:r>
      <w:r w:rsidR="00DE32D6">
        <w:t>ilbudsplikt</w:t>
      </w:r>
      <w:bookmarkEnd w:id="28"/>
    </w:p>
    <w:p w:rsidR="00D5732B" w:rsidP="009007E5" w:rsidRDefault="004E4586" w14:paraId="38B68993" w14:textId="77777777">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Pr="00E00D2D" w:rsidDel="009A1B09" w:rsidR="009A1B09">
        <w:t xml:space="preserve"> </w:t>
      </w:r>
    </w:p>
    <w:p w:rsidR="009007E5" w:rsidP="00A25BBA" w:rsidRDefault="009007E5" w14:paraId="4DC8A33E" w14:textId="4BC84A38">
      <w:pPr>
        <w:pStyle w:val="Heading1"/>
      </w:pPr>
      <w:bookmarkStart w:name="_Toc423601841" w:id="29"/>
      <w:r w:rsidRPr="00F749B6">
        <w:t>Kundens</w:t>
      </w:r>
      <w:r>
        <w:t xml:space="preserve"> plikter</w:t>
      </w:r>
      <w:bookmarkEnd w:id="29"/>
    </w:p>
    <w:p w:rsidR="009007E5" w:rsidP="00A25BBA" w:rsidRDefault="009007E5" w14:paraId="252B6F5F" w14:textId="6345C2D5">
      <w:pPr>
        <w:pStyle w:val="Heading2"/>
      </w:pPr>
      <w:bookmarkStart w:name="_Toc423601842" w:id="30"/>
      <w:r w:rsidRPr="00F749B6">
        <w:t>Kundens</w:t>
      </w:r>
      <w:r>
        <w:t xml:space="preserve"> ansva</w:t>
      </w:r>
      <w:r w:rsidRPr="00F749B6">
        <w:t>r</w:t>
      </w:r>
      <w:r>
        <w:t xml:space="preserve"> og medvirkning</w:t>
      </w:r>
      <w:bookmarkEnd w:id="30"/>
    </w:p>
    <w:p w:rsidR="009007E5" w:rsidP="009007E5" w:rsidRDefault="009007E5" w14:paraId="0E5C4DEE"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rsidR="00831164" w:rsidP="00A25BBA" w:rsidRDefault="00AB6DBF" w14:paraId="062662B4" w14:textId="73012C85">
      <w:pPr>
        <w:pStyle w:val="Heading1"/>
      </w:pPr>
      <w:r>
        <w:br w:type="page"/>
      </w:r>
      <w:bookmarkStart w:name="_Toc423601843" w:id="31"/>
      <w:r w:rsidR="00831164">
        <w:lastRenderedPageBreak/>
        <w:t xml:space="preserve">Plikter som gjelder </w:t>
      </w:r>
      <w:r w:rsidR="0098571A">
        <w:t>K</w:t>
      </w:r>
      <w:r w:rsidR="00831164">
        <w:t xml:space="preserve">unde og </w:t>
      </w:r>
      <w:r w:rsidR="0098571A">
        <w:t>L</w:t>
      </w:r>
      <w:r w:rsidR="00831164">
        <w:t>everandør</w:t>
      </w:r>
      <w:bookmarkEnd w:id="31"/>
    </w:p>
    <w:p w:rsidR="00831164" w:rsidP="00A25BBA" w:rsidRDefault="00831164" w14:paraId="09A5528F" w14:textId="58692530">
      <w:pPr>
        <w:pStyle w:val="Heading2"/>
      </w:pPr>
      <w:bookmarkStart w:name="_Toc423601844" w:id="32"/>
      <w:r>
        <w:t>Samarbeid</w:t>
      </w:r>
      <w:bookmarkEnd w:id="32"/>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Heading2"/>
      </w:pPr>
      <w:bookmarkStart w:name="_Toc423601845" w:id="33"/>
      <w:r>
        <w:t>Taushetsplikt</w:t>
      </w:r>
      <w:bookmarkEnd w:id="33"/>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A25BBA" w:rsidRDefault="00A42A86" w14:paraId="670B9103" w14:textId="51CFA20F">
      <w:pPr>
        <w:pStyle w:val="Heading1"/>
      </w:pPr>
      <w:bookmarkStart w:name="_Toc423601846" w:id="34"/>
      <w:r>
        <w:t>Vederlag og betalingsbetingelser</w:t>
      </w:r>
      <w:bookmarkEnd w:id="34"/>
      <w:r w:rsidR="00AD4DE0">
        <w:t xml:space="preserve"> </w:t>
      </w:r>
    </w:p>
    <w:p w:rsidR="00AD4DE0" w:rsidP="00A25BBA" w:rsidRDefault="00A42A86" w14:paraId="41C71FFE" w14:textId="647B5053">
      <w:pPr>
        <w:pStyle w:val="Heading2"/>
      </w:pPr>
      <w:bookmarkStart w:name="_Ref504536741" w:id="35"/>
      <w:bookmarkStart w:name="_Toc506169164" w:id="36"/>
      <w:bookmarkStart w:name="_Toc153266105" w:id="37"/>
      <w:bookmarkStart w:name="_Toc358730454" w:id="38"/>
      <w:bookmarkStart w:name="_Toc423601847" w:id="39"/>
      <w:r>
        <w:t>Priser</w:t>
      </w:r>
      <w:bookmarkEnd w:id="35"/>
      <w:bookmarkEnd w:id="36"/>
      <w:bookmarkEnd w:id="37"/>
      <w:bookmarkEnd w:id="38"/>
      <w:bookmarkEnd w:id="39"/>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Heading2"/>
      </w:pPr>
      <w:bookmarkStart w:name="_Toc358730455" w:id="40"/>
      <w:bookmarkStart w:name="_Toc423601848" w:id="41"/>
      <w:r>
        <w:t>Prisendring</w:t>
      </w:r>
      <w:bookmarkEnd w:id="40"/>
      <w:bookmarkEnd w:id="41"/>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A25BBA" w:rsidRDefault="00AB6DBF" w14:paraId="468F7AE6" w14:textId="77777777">
      <w:pPr>
        <w:pStyle w:val="Heading1"/>
      </w:pPr>
      <w:r>
        <w:br w:type="page"/>
      </w:r>
      <w:bookmarkStart w:name="_Toc423601849" w:id="42"/>
      <w:r w:rsidR="00C91BEA">
        <w:lastRenderedPageBreak/>
        <w:t>Mislighold</w:t>
      </w:r>
      <w:bookmarkEnd w:id="42"/>
      <w:r w:rsidR="00AC6863">
        <w:t xml:space="preserve"> </w:t>
      </w:r>
    </w:p>
    <w:p w:rsidR="006817A6" w:rsidP="00A25BBA" w:rsidRDefault="006817A6" w14:paraId="096A92B0" w14:textId="55366EBB">
      <w:pPr>
        <w:pStyle w:val="Heading2"/>
      </w:pPr>
      <w:bookmarkStart w:name="_Toc423601850" w:id="43"/>
      <w:r>
        <w:t>Mislighold av rammeavtalen</w:t>
      </w:r>
      <w:bookmarkEnd w:id="43"/>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Heading2"/>
      </w:pPr>
      <w:bookmarkStart w:name="_Toc423601851" w:id="44"/>
      <w:r>
        <w:t>Mislighold av tildelte kontrakter</w:t>
      </w:r>
      <w:bookmarkEnd w:id="44"/>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A25BBA" w:rsidRDefault="004D27EF" w14:paraId="04F41DD8" w14:textId="0DD3DFDF">
      <w:pPr>
        <w:pStyle w:val="Heading1"/>
      </w:pPr>
      <w:bookmarkStart w:name="_Toc423601852" w:id="45"/>
      <w:r>
        <w:t>Tvister</w:t>
      </w:r>
      <w:bookmarkEnd w:id="45"/>
    </w:p>
    <w:p w:rsidR="00AD4DE0" w:rsidP="00A25BBA" w:rsidRDefault="004D27EF" w14:paraId="24299208" w14:textId="67F1B677">
      <w:pPr>
        <w:pStyle w:val="Heading2"/>
      </w:pPr>
      <w:bookmarkStart w:name="_Toc423601853" w:id="46"/>
      <w:r>
        <w:t>Rettsvalg</w:t>
      </w:r>
      <w:bookmarkEnd w:id="46"/>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Heading2"/>
      </w:pPr>
      <w:bookmarkStart w:name="_Toc423601854" w:id="47"/>
      <w:r>
        <w:t>Forhandlinger</w:t>
      </w:r>
      <w:bookmarkEnd w:id="47"/>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Heading2"/>
      </w:pPr>
      <w:bookmarkStart w:name="_Toc423601855" w:id="48"/>
      <w:r>
        <w:t>M</w:t>
      </w:r>
      <w:r w:rsidR="004D27EF">
        <w:t>ekling</w:t>
      </w:r>
      <w:bookmarkEnd w:id="48"/>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Heading2"/>
      </w:pPr>
      <w:bookmarkStart w:name="_Toc150325195" w:id="49"/>
      <w:bookmarkStart w:name="_Toc153266126" w:id="50"/>
      <w:bookmarkStart w:name="_Toc358730485" w:id="51"/>
      <w:bookmarkStart w:name="_Toc423601856" w:id="52"/>
      <w:r>
        <w:t>Domstols- eller voldgiftsbehandling</w:t>
      </w:r>
      <w:bookmarkEnd w:id="49"/>
      <w:bookmarkEnd w:id="50"/>
      <w:bookmarkEnd w:id="51"/>
      <w:bookmarkEnd w:id="52"/>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lastRenderedPageBreak/>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19"/>
      <w:headerReference w:type="default" r:id="rId20"/>
      <w:footerReference w:type="even" r:id="rId21"/>
      <w:footerReference w:type="default" r:id="rId22"/>
      <w:headerReference w:type="first" r:id="rId23"/>
      <w:footerReference w:type="first" r:id="rId24"/>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7B2D" w:rsidRDefault="00297B2D" w14:paraId="1E61FD5C" w14:textId="77777777">
      <w:r>
        <w:separator/>
      </w:r>
    </w:p>
    <w:p w:rsidR="00297B2D" w:rsidRDefault="00297B2D" w14:paraId="30416B98" w14:textId="77777777"/>
  </w:endnote>
  <w:endnote w:type="continuationSeparator" w:id="0">
    <w:p w:rsidR="00297B2D" w:rsidRDefault="00297B2D" w14:paraId="42E9CC26" w14:textId="77777777">
      <w:r>
        <w:continuationSeparator/>
      </w:r>
    </w:p>
    <w:p w:rsidR="00297B2D" w:rsidRDefault="00297B2D" w14:paraId="1E49B8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34A7" w:rsidRDefault="009834A7" w14:paraId="13DA34D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D1227E" w:rsidP="007559EC" w:rsidRDefault="00D1227E" w14:paraId="65D11421" w14:textId="328996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editId="1A7B2E50" wp14:anchorId="07426DCE">
          <wp:simplePos x="0" y="0"/>
          <wp:positionH relativeFrom="page">
            <wp:posOffset>3402330</wp:posOffset>
          </wp:positionH>
          <wp:positionV relativeFrom="page">
            <wp:posOffset>9764395</wp:posOffset>
          </wp:positionV>
          <wp:extent cx="774000" cy="270000"/>
          <wp:effectExtent l="0" t="0" r="7620" b="0"/>
          <wp:wrapSquare wrapText="bothSides"/>
          <wp:docPr id="10" name="Bilde 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6E5A74" w:rsidRDefault="00D1227E" w14:paraId="6ED3F0C6" w14:textId="012F7E0D">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1FF" w:rsidR="00D1227E" w:rsidP="00E901FF" w:rsidRDefault="00D1227E" w14:paraId="1B92821A" w14:textId="5C4144DB">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7B2D" w:rsidRDefault="00297B2D" w14:paraId="45BCD4CD" w14:textId="77777777">
      <w:r>
        <w:separator/>
      </w:r>
    </w:p>
    <w:p w:rsidR="00297B2D" w:rsidRDefault="00297B2D" w14:paraId="783C999B" w14:textId="77777777"/>
  </w:footnote>
  <w:footnote w:type="continuationSeparator" w:id="0">
    <w:p w:rsidR="00297B2D" w:rsidRDefault="00297B2D" w14:paraId="2229D507" w14:textId="77777777">
      <w:r>
        <w:continuationSeparator/>
      </w:r>
    </w:p>
    <w:p w:rsidR="00297B2D" w:rsidRDefault="00297B2D" w14:paraId="39DE33D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34A7" w:rsidRDefault="009834A7" w14:paraId="0FB3337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34A7" w:rsidRDefault="009834A7" w14:paraId="375713D7" w14:textId="77777777">
    <w:pPr>
      <w:pStyle w:val="Header"/>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01295" w:rsidR="00D1227E" w:rsidP="00CB2A3B" w:rsidRDefault="006739CD" w14:paraId="6025A820" w14:textId="5E715786">
    <w:pPr>
      <w:tabs>
        <w:tab w:val="center" w:pos="4536"/>
        <w:tab w:val="right" w:pos="9072"/>
      </w:tabs>
      <w:suppressAutoHyphens w:val="0"/>
      <w:ind w:left="-1304"/>
      <w:rPr>
        <w:rFonts w:ascii="Calibri" w:hAnsi="Calibri" w:eastAsia="Calibri" w:cs="Arial"/>
        <w:lang w:val="en-GB" w:eastAsia="en-US"/>
      </w:rPr>
    </w:pPr>
    <w:r w:rsidRPr="003956A1">
      <w:rPr>
        <w:noProof/>
      </w:rPr>
      <w:drawing>
        <wp:inline distT="0" distB="0" distL="0" distR="0" wp14:anchorId="3D37A0D2" wp14:editId="1A217CC5">
          <wp:extent cx="1264920" cy="358140"/>
          <wp:effectExtent l="0" t="0" r="0" b="0"/>
          <wp:docPr id="1" name="Bilde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rsidR="00D1227E" w:rsidP="00401295" w:rsidRDefault="00D1227E" w14:paraId="38D0D9B0" w14:textId="77777777"/>
  <w:p w:rsidRPr="00401295" w:rsidR="00D1227E" w:rsidP="00401295" w:rsidRDefault="00506C32" w14:paraId="1FAFB4F6" w14:textId="0251E893">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editId="73E70FB1" wp14:anchorId="05BF6BC7">
              <wp:simplePos x="0" y="0"/>
              <wp:positionH relativeFrom="page">
                <wp:posOffset>5033010</wp:posOffset>
              </wp:positionH>
              <wp:positionV relativeFrom="page">
                <wp:posOffset>246380</wp:posOffset>
              </wp:positionV>
              <wp:extent cx="1799590" cy="539750"/>
              <wp:effectExtent l="3810" t="8255" r="6350" b="4445"/>
              <wp:wrapThrough wrapText="bothSides">
                <wp:wrapPolygon edited="0">
                  <wp:start x="-114" y="0"/>
                  <wp:lineTo x="-114" y="21219"/>
                  <wp:lineTo x="21600" y="21219"/>
                  <wp:lineTo x="21600" y="0"/>
                  <wp:lineTo x="-114" y="0"/>
                </wp:wrapPolygon>
              </wp:wrapThrough>
              <wp:docPr id="2050083570" name="Rectangle 2"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chemeClr val="tx2">
                          <a:lumMod val="100000"/>
                          <a:lumOff val="0"/>
                          <a:alpha val="90195"/>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32712E" w:rsidR="00D1227E" w:rsidP="0032712E" w:rsidRDefault="00D1227E" w14:paraId="301E4742" w14:textId="491DBB72">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1f497d [3215]"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" w14:anchorId="05BF6BC7">
              <v:fill opacity="59110f"/>
              <v:path arrowok="t"/>
              <v:textbox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mc:Fallback>
      </mc:AlternateConten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964BCD"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6E70C843" w14:textId="77777777">
    <w:pPr>
      <w:pStyle w:val="Header"/>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Header"/>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A3F946"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4B0E794C" w14:textId="77777777"/>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72C5BF43" w14:textId="77777777">
    <w:pPr>
      <w:pStyle w:val="Header"/>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Header"/>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04406"/>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02D09"/>
    <w:rsid w:val="00111531"/>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2FD7"/>
    <w:rsid w:val="002145F6"/>
    <w:rsid w:val="00215195"/>
    <w:rsid w:val="00221011"/>
    <w:rsid w:val="00232674"/>
    <w:rsid w:val="00233732"/>
    <w:rsid w:val="0023378D"/>
    <w:rsid w:val="00233E60"/>
    <w:rsid w:val="002358BE"/>
    <w:rsid w:val="00240DA1"/>
    <w:rsid w:val="002706E6"/>
    <w:rsid w:val="00273C06"/>
    <w:rsid w:val="00286F81"/>
    <w:rsid w:val="00291CDC"/>
    <w:rsid w:val="0029417F"/>
    <w:rsid w:val="00297B2D"/>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6C32"/>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1FF2"/>
    <w:rsid w:val="006F6658"/>
    <w:rsid w:val="007043A4"/>
    <w:rsid w:val="007239EE"/>
    <w:rsid w:val="00723F1B"/>
    <w:rsid w:val="00731CC1"/>
    <w:rsid w:val="00732D9B"/>
    <w:rsid w:val="007405C7"/>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34148"/>
    <w:rsid w:val="0084623B"/>
    <w:rsid w:val="0085138B"/>
    <w:rsid w:val="0085186C"/>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0810"/>
    <w:rsid w:val="008E5D24"/>
    <w:rsid w:val="009007E5"/>
    <w:rsid w:val="009068D5"/>
    <w:rsid w:val="00925A6A"/>
    <w:rsid w:val="009300BE"/>
    <w:rsid w:val="009440F5"/>
    <w:rsid w:val="00946664"/>
    <w:rsid w:val="00974933"/>
    <w:rsid w:val="00976876"/>
    <w:rsid w:val="00981925"/>
    <w:rsid w:val="009834A7"/>
    <w:rsid w:val="0098571A"/>
    <w:rsid w:val="009A1B09"/>
    <w:rsid w:val="009A2C78"/>
    <w:rsid w:val="009A65EB"/>
    <w:rsid w:val="009C7831"/>
    <w:rsid w:val="009E4DEA"/>
    <w:rsid w:val="009E4F32"/>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1BBF"/>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840"/>
    <w:rsid w:val="00E76B72"/>
    <w:rsid w:val="00E901FF"/>
    <w:rsid w:val="00E924F5"/>
    <w:rsid w:val="00EA3A68"/>
    <w:rsid w:val="00EB0011"/>
    <w:rsid w:val="00EC64A0"/>
    <w:rsid w:val="00ED2D16"/>
    <w:rsid w:val="00ED65DC"/>
    <w:rsid w:val="00EE5B80"/>
    <w:rsid w:val="00EF395E"/>
    <w:rsid w:val="00F022B9"/>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75603FCB-F149-46FA-9451-A08CE7CE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Heading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odyTex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odyTex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semiHidden/>
    <w:unhideWhenUsed/>
    <w:rsid w:val="00A669DD"/>
    <w:rPr>
      <w:sz w:val="20"/>
      <w:szCs w:val="20"/>
    </w:rPr>
  </w:style>
  <w:style w:type="character" w:styleId="CommentTextChar1" w:customStyle="1">
    <w:name w:val="Comment Text Char1"/>
    <w:link w:val="CommentText"/>
    <w:uiPriority w:val="99"/>
    <w:semiHidden/>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styleId="Tabellrutenett1" w:customStyle="1">
    <w:name w:val="Tabellrutenett1"/>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leChar1" w:customStyle="1">
    <w:name w:val="Title Char1"/>
    <w:basedOn w:val="DefaultParagraphFont"/>
    <w:link w:val="Title"/>
    <w:rsid w:val="003B0BB1"/>
    <w:rPr>
      <w:rFonts w:ascii="Arial" w:hAnsi="Arial" w:eastAsia="Calibri" w:cs="Arial"/>
      <w:b/>
      <w:color w:val="464646"/>
      <w:sz w:val="60"/>
      <w:szCs w:val="22"/>
      <w:lang w:eastAsia="en-US"/>
    </w:rPr>
  </w:style>
  <w:style w:type="character" w:styleId="Tittelside2Tegn" w:customStyle="1">
    <w:name w:val="Tittel side 2 Tegn"/>
    <w:basedOn w:val="TitleChar1"/>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DefaultParagraphFon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DefaultParagraphFon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customXml" Target="../customXml/item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F40E6CEC505D4E872B4E3BA2DCA4ED" ma:contentTypeVersion="4" ma:contentTypeDescription="Opprett et nytt dokument." ma:contentTypeScope="" ma:versionID="fe12225643957d464d3253f0fefda9a2">
  <xsd:schema xmlns:xsd="http://www.w3.org/2001/XMLSchema" xmlns:xs="http://www.w3.org/2001/XMLSchema" xmlns:p="http://schemas.microsoft.com/office/2006/metadata/properties" xmlns:ns2="e6765695-aff2-41a4-b700-dfbee3f03ec5" targetNamespace="http://schemas.microsoft.com/office/2006/metadata/properties" ma:root="true" ma:fieldsID="be7a06431502cbf35ea5535a3b93c399" ns2:_="">
    <xsd:import namespace="e6765695-aff2-41a4-b700-dfbee3f03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765695-aff2-41a4-b700-dfbee3f03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9918B-BC7C-46B8-BCC6-0C932627EE3A}"/>
</file>

<file path=customXml/itemProps2.xml><?xml version="1.0" encoding="utf-8"?>
<ds:datastoreItem xmlns:ds="http://schemas.openxmlformats.org/officeDocument/2006/customXml" ds:itemID="{A797C330-5A49-489E-BBA6-B5124D500AD8}"/>
</file>

<file path=customXml/itemProps3.xml><?xml version="1.0" encoding="utf-8"?>
<ds:datastoreItem xmlns:ds="http://schemas.openxmlformats.org/officeDocument/2006/customXml" ds:itemID="{A4D53424-405D-4842-9816-703EDE8C205B}"/>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1899-12-31T23:00:00Z</dcterms:created>
  <dcterms:modified xsi:type="dcterms:W3CDTF">1899-12-31T23:00:00Z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0x0101008CF40E6CEC505D4E872B4E3BA2DCA4ED</vt:lpwstr>
  </property>
</Properties>
</file>